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9" w:rsidRDefault="00E04C19" w:rsidP="00E04C19">
      <w:pPr>
        <w:shd w:val="clear" w:color="auto" w:fill="FFFFFF"/>
        <w:spacing w:before="562"/>
        <w:ind w:right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АННОТАЦИЯ</w:t>
      </w:r>
    </w:p>
    <w:p w:rsidR="00E04C19" w:rsidRDefault="00E04C19" w:rsidP="00E04C19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составлена для изучения курса «Технология. Обслуживающий труд»  девочками 7 класса  общеобразовательной средней школы.</w:t>
      </w:r>
    </w:p>
    <w:p w:rsidR="00E04C19" w:rsidRDefault="00E04C19" w:rsidP="00E04C19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разработана  на основе  Программы по технологии для 5-8 классов общеобразовательных учреждений (авторы; </w:t>
      </w:r>
      <w:r w:rsidR="0079272B">
        <w:rPr>
          <w:rFonts w:ascii="Times New Roman" w:hAnsi="Times New Roman"/>
          <w:color w:val="000000"/>
          <w:sz w:val="24"/>
          <w:szCs w:val="24"/>
        </w:rPr>
        <w:t>Сасова И.А., Марченко А.В.; 2008</w:t>
      </w:r>
      <w:r>
        <w:rPr>
          <w:rFonts w:ascii="Times New Roman" w:hAnsi="Times New Roman"/>
          <w:color w:val="000000"/>
          <w:sz w:val="24"/>
          <w:szCs w:val="24"/>
        </w:rPr>
        <w:t>г.) в соответствии с Федеральным компонентом стандарта основного общего образования по технологии, обязательным минимумом содержания основных образовательных программ, требованиями к уровню подготовки выпускников.</w:t>
      </w:r>
    </w:p>
    <w:p w:rsidR="00E04C19" w:rsidRDefault="00E04C19" w:rsidP="00E04C19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программе  необходимое внимание уделяется политехническому, экономическому и экологическому аспектам деятельности, ознакомлению с информационными и высокими технологиями, качественному выполнению работ и готовности к самообразованию, восстановлению и сохранению семейных, национальных и региональных традиций и общечеловеческих ценностей.</w:t>
      </w:r>
    </w:p>
    <w:p w:rsidR="00E04C19" w:rsidRDefault="00E04C19" w:rsidP="00E04C19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технологии в 7 классе направлено на достижение </w:t>
      </w:r>
      <w:r>
        <w:rPr>
          <w:rFonts w:ascii="Times New Roman" w:hAnsi="Times New Roman"/>
          <w:b/>
          <w:sz w:val="24"/>
          <w:szCs w:val="24"/>
        </w:rPr>
        <w:t>следующих целей:</w:t>
      </w:r>
    </w:p>
    <w:p w:rsidR="00E04C19" w:rsidRDefault="00E04C19" w:rsidP="00E04C19">
      <w:pPr>
        <w:numPr>
          <w:ilvl w:val="0"/>
          <w:numId w:val="2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E04C19" w:rsidRDefault="00E04C19" w:rsidP="00E04C19">
      <w:pPr>
        <w:numPr>
          <w:ilvl w:val="0"/>
          <w:numId w:val="2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E04C19" w:rsidRDefault="00E04C19" w:rsidP="00E04C19">
      <w:pPr>
        <w:numPr>
          <w:ilvl w:val="0"/>
          <w:numId w:val="2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E04C19" w:rsidRDefault="00E04C19" w:rsidP="00E04C19">
      <w:pPr>
        <w:numPr>
          <w:ilvl w:val="0"/>
          <w:numId w:val="2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</w:t>
      </w:r>
      <w:r>
        <w:rPr>
          <w:rFonts w:ascii="Times New Roman" w:hAnsi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E04C19" w:rsidRDefault="00E04C19" w:rsidP="00E04C19">
      <w:pPr>
        <w:numPr>
          <w:ilvl w:val="0"/>
          <w:numId w:val="2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получение</w:t>
      </w:r>
      <w:r>
        <w:rPr>
          <w:rFonts w:ascii="Times New Roman" w:hAnsi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E04C19" w:rsidRDefault="00E04C19" w:rsidP="00E04C19">
      <w:pPr>
        <w:spacing w:after="0" w:line="240" w:lineRule="auto"/>
        <w:ind w:left="360"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задачи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E04C19" w:rsidRDefault="00E04C19" w:rsidP="00E04C1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ознакомление </w:t>
      </w:r>
      <w:r>
        <w:rPr>
          <w:rFonts w:ascii="Times New Roman" w:hAnsi="Times New Roman"/>
          <w:sz w:val="24"/>
          <w:szCs w:val="24"/>
        </w:rPr>
        <w:t>учащихся с деятельностью человека по преобразованию материалов, энергии, информации, с влиянием технологических процессов на окружающую среду и здоровье человека;</w:t>
      </w:r>
    </w:p>
    <w:p w:rsidR="00E04C19" w:rsidRDefault="00E04C19" w:rsidP="00E04C1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обучение </w:t>
      </w:r>
      <w:r>
        <w:rPr>
          <w:rFonts w:ascii="Times New Roman" w:hAnsi="Times New Roman"/>
          <w:sz w:val="24"/>
          <w:szCs w:val="24"/>
        </w:rPr>
        <w:t>исследованию потребностей людей и поиску их удовлетворения;</w:t>
      </w:r>
    </w:p>
    <w:p w:rsidR="00E04C19" w:rsidRDefault="00E04C19" w:rsidP="00E04C1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формирование </w:t>
      </w:r>
      <w:r>
        <w:rPr>
          <w:rFonts w:ascii="Times New Roman" w:hAnsi="Times New Roman"/>
          <w:sz w:val="24"/>
          <w:szCs w:val="24"/>
        </w:rPr>
        <w:t>общетрудовых знаний и умений по созданию потребительского продукта или услуги в условиях ограниченности ресурсов с учетом требования дизайна и возможностей декоративно-прикладного творчества;</w:t>
      </w:r>
    </w:p>
    <w:p w:rsidR="00E04C19" w:rsidRDefault="00E04C19" w:rsidP="00E04C1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ознакомление</w:t>
      </w:r>
      <w:r>
        <w:rPr>
          <w:rFonts w:ascii="Times New Roman" w:hAnsi="Times New Roman"/>
          <w:sz w:val="24"/>
          <w:szCs w:val="24"/>
        </w:rPr>
        <w:t xml:space="preserve"> с особенностями рыночной экономики и предпринимательства, </w:t>
      </w: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умениями реализации изготовленной продукции;</w:t>
      </w:r>
    </w:p>
    <w:p w:rsidR="00E04C19" w:rsidRDefault="00E04C19" w:rsidP="00E04C19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E04C19" w:rsidRDefault="00E04C19" w:rsidP="00E04C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предмета в базисном учебном плане</w:t>
      </w:r>
    </w:p>
    <w:p w:rsidR="00E04C19" w:rsidRDefault="00E04C19" w:rsidP="00E04C19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базисный учебный план для образовательных учреждений Россий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ской Федерации отводит в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VII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классах – 70 часов, из расчета 2 учебных часа в неделю.</w:t>
      </w:r>
    </w:p>
    <w:p w:rsidR="00E04C19" w:rsidRDefault="00E04C19" w:rsidP="00E04C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Общеучебные умения, навыки и способы деятельности</w:t>
      </w:r>
    </w:p>
    <w:p w:rsidR="00E04C19" w:rsidRDefault="00E04C19" w:rsidP="00E04C19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предусматривает формирование у учащихся общеучебных умений и навыков, универсальных способов деятельности и ключевых компетенции. Предполагается осуществлять широкое использование метода про</w:t>
      </w:r>
      <w:r>
        <w:rPr>
          <w:rFonts w:ascii="Times New Roman" w:hAnsi="Times New Roman"/>
          <w:color w:val="000000"/>
          <w:sz w:val="24"/>
          <w:szCs w:val="24"/>
        </w:rPr>
        <w:softHyphen/>
        <w:t>ектов и его дидактически обоснованного сочетания с традицион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ными методами, способами и формами обучения. </w:t>
      </w:r>
    </w:p>
    <w:p w:rsidR="00E04C19" w:rsidRDefault="00E04C19" w:rsidP="00E04C19">
      <w:pPr>
        <w:shd w:val="clear" w:color="auto" w:fill="FFFFFF"/>
        <w:spacing w:after="0" w:line="240" w:lineRule="auto"/>
        <w:ind w:left="38" w:right="24" w:firstLine="67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этом </w:t>
      </w:r>
      <w:r>
        <w:rPr>
          <w:rFonts w:ascii="Times New Roman" w:hAnsi="Times New Roman"/>
          <w:b/>
          <w:color w:val="000000"/>
          <w:sz w:val="24"/>
          <w:szCs w:val="24"/>
        </w:rPr>
        <w:t>приоритетными видами общеучебной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для всех направлений образовательной области «Технология» на этапе основного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общего образования являются: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приведение примеров, подбор аргументов, формулирование выводов, отражение в устной или письменной форме результатов своей деятельности;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перефразировать мысль (объяснять «иными словами»),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общения;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</w:t>
      </w:r>
    </w:p>
    <w:p w:rsidR="00E04C19" w:rsidRDefault="00E04C19" w:rsidP="00E04C19">
      <w:pPr>
        <w:numPr>
          <w:ilvl w:val="0"/>
          <w:numId w:val="1"/>
        </w:numPr>
        <w:spacing w:after="0" w:line="240" w:lineRule="auto"/>
        <w:ind w:left="714" w:right="-6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E04C19" w:rsidRDefault="00E04C19" w:rsidP="00E04C19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Ожидаемые результаты обучения:</w:t>
      </w:r>
    </w:p>
    <w:p w:rsidR="00E04C19" w:rsidRDefault="00E04C19" w:rsidP="00E04C19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трудовыми и технологическими знаниями и умениями по преобразованию и использованию материалов, энергии, информации, необходимыми для  создания продуктов труда в соответствии с их предполагаемыми функциональными  и эстетическими свойствами;</w:t>
      </w:r>
    </w:p>
    <w:p w:rsidR="00E04C19" w:rsidRDefault="00E04C19" w:rsidP="00E04C19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умение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E04C19" w:rsidRDefault="00E04C19" w:rsidP="00E04C19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владение навыками самостоятельного планирования и ведения домашнего хозяйства; </w:t>
      </w:r>
    </w:p>
    <w:p w:rsidR="00E04C19" w:rsidRDefault="00E04C19" w:rsidP="00E04C19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  <w:sectPr w:rsidR="00E04C19" w:rsidSect="00337FA7">
          <w:pgSz w:w="11905" w:h="16837"/>
          <w:pgMar w:top="899" w:right="746" w:bottom="1134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color w:val="000000"/>
          <w:sz w:val="24"/>
          <w:szCs w:val="24"/>
        </w:rPr>
        <w:t xml:space="preserve">формирование культуры труда, уважительного отношения к труду и результатам труда. </w:t>
      </w:r>
    </w:p>
    <w:p w:rsidR="00480380" w:rsidRDefault="00480380" w:rsidP="00E04C19"/>
    <w:sectPr w:rsidR="00480380" w:rsidSect="00480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7"/>
    <w:multiLevelType w:val="singleLevel"/>
    <w:tmpl w:val="00000007"/>
    <w:name w:val="WW8Num1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3">
    <w:nsid w:val="00000008"/>
    <w:multiLevelType w:val="singleLevel"/>
    <w:tmpl w:val="00000008"/>
    <w:name w:val="WW8Num19"/>
    <w:lvl w:ilvl="0">
      <w:start w:val="1"/>
      <w:numFmt w:val="bullet"/>
      <w:lvlText w:val=""/>
      <w:lvlJc w:val="left"/>
      <w:pPr>
        <w:tabs>
          <w:tab w:val="num" w:pos="1296"/>
        </w:tabs>
        <w:ind w:left="1296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4C19"/>
    <w:rsid w:val="00480380"/>
    <w:rsid w:val="004C0F75"/>
    <w:rsid w:val="0079272B"/>
    <w:rsid w:val="00AA7F49"/>
    <w:rsid w:val="00E0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19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 О.И.</dc:creator>
  <cp:keywords/>
  <dc:description/>
  <cp:lastModifiedBy>Кочурова О.И.</cp:lastModifiedBy>
  <cp:revision>4</cp:revision>
  <dcterms:created xsi:type="dcterms:W3CDTF">2013-08-29T04:38:00Z</dcterms:created>
  <dcterms:modified xsi:type="dcterms:W3CDTF">2013-08-29T05:12:00Z</dcterms:modified>
</cp:coreProperties>
</file>